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4C0" w:rsidRDefault="00C564C0" w:rsidP="00C564C0">
      <w:pPr>
        <w:jc w:val="center"/>
        <w:rPr>
          <w:b/>
          <w:sz w:val="34"/>
        </w:rPr>
      </w:pPr>
    </w:p>
    <w:p w:rsidR="00C564C0" w:rsidRDefault="00C564C0" w:rsidP="00C564C0">
      <w:pPr>
        <w:jc w:val="center"/>
        <w:rPr>
          <w:b/>
          <w:sz w:val="34"/>
        </w:rPr>
      </w:pPr>
    </w:p>
    <w:p w:rsidR="00C564C0" w:rsidRDefault="00C564C0" w:rsidP="00C564C0">
      <w:pPr>
        <w:jc w:val="center"/>
        <w:rPr>
          <w:b/>
          <w:sz w:val="34"/>
        </w:rPr>
      </w:pPr>
    </w:p>
    <w:p w:rsidR="00C564C0" w:rsidRDefault="00C564C0" w:rsidP="00C564C0">
      <w:pPr>
        <w:jc w:val="center"/>
        <w:rPr>
          <w:b/>
          <w:sz w:val="34"/>
        </w:rPr>
      </w:pPr>
    </w:p>
    <w:p w:rsidR="00C564C0" w:rsidRDefault="00C564C0" w:rsidP="00C564C0">
      <w:pPr>
        <w:jc w:val="center"/>
        <w:rPr>
          <w:b/>
          <w:sz w:val="34"/>
        </w:rPr>
      </w:pPr>
    </w:p>
    <w:p w:rsidR="00C564C0" w:rsidRDefault="00C564C0" w:rsidP="00C564C0">
      <w:pPr>
        <w:jc w:val="center"/>
        <w:rPr>
          <w:b/>
          <w:sz w:val="34"/>
        </w:rPr>
      </w:pPr>
    </w:p>
    <w:p w:rsidR="00C564C0" w:rsidRDefault="00C564C0" w:rsidP="00C564C0">
      <w:pPr>
        <w:jc w:val="center"/>
        <w:rPr>
          <w:b/>
          <w:sz w:val="34"/>
        </w:rPr>
      </w:pPr>
    </w:p>
    <w:p w:rsidR="00C564C0" w:rsidRPr="00C564C0" w:rsidRDefault="00C564C0" w:rsidP="00C564C0">
      <w:pPr>
        <w:jc w:val="center"/>
        <w:rPr>
          <w:b/>
          <w:sz w:val="50"/>
        </w:rPr>
      </w:pPr>
    </w:p>
    <w:p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  <w:bookmarkStart w:id="0" w:name="_GoBack"/>
      <w:bookmarkEnd w:id="0"/>
    </w:p>
    <w:p w:rsidR="006B7E4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  <w:r w:rsidRPr="00C564C0">
        <w:rPr>
          <w:rFonts w:ascii="Arial" w:hAnsi="Arial" w:cs="Arial"/>
          <w:b/>
          <w:sz w:val="48"/>
        </w:rPr>
        <w:t>APPENDIX-</w:t>
      </w:r>
      <w:r w:rsidR="001D3640">
        <w:rPr>
          <w:rFonts w:ascii="Arial" w:hAnsi="Arial" w:cs="Arial"/>
          <w:b/>
          <w:sz w:val="48"/>
        </w:rPr>
        <w:t>B</w:t>
      </w:r>
    </w:p>
    <w:p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:rsidR="00C564C0" w:rsidRPr="00C564C0" w:rsidRDefault="001D3640" w:rsidP="00C564C0">
      <w:pPr>
        <w:jc w:val="center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t>TELECOM MAP</w:t>
      </w:r>
    </w:p>
    <w:p w:rsidR="00C564C0" w:rsidRPr="00C564C0" w:rsidRDefault="00C564C0" w:rsidP="00C564C0"/>
    <w:sectPr w:rsidR="00C564C0" w:rsidRPr="00C564C0" w:rsidSect="00D84825">
      <w:headerReference w:type="default" r:id="rId8"/>
      <w:footerReference w:type="default" r:id="rId9"/>
      <w:pgSz w:w="12240" w:h="15840"/>
      <w:pgMar w:top="720" w:right="1440" w:bottom="72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F18" w:rsidRDefault="00DA0F18">
      <w:r>
        <w:separator/>
      </w:r>
    </w:p>
  </w:endnote>
  <w:endnote w:type="continuationSeparator" w:id="0">
    <w:p w:rsidR="00DA0F18" w:rsidRDefault="00DA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910" w:rsidRDefault="00375910">
    <w:pPr>
      <w:spacing w:line="240" w:lineRule="exact"/>
    </w:pPr>
  </w:p>
  <w:p w:rsidR="00787AFF" w:rsidRDefault="00375910" w:rsidP="00787AFF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ADVANCE \d2</w:instrText>
    </w:r>
    <w:r>
      <w:rPr>
        <w:rFonts w:ascii="Arial" w:hAnsi="Arial" w:cs="Arial"/>
        <w:sz w:val="20"/>
        <w:szCs w:val="20"/>
      </w:rPr>
      <w:fldChar w:fldCharType="end"/>
    </w:r>
  </w:p>
  <w:p w:rsidR="00375910" w:rsidRDefault="00375910" w:rsidP="00787AFF">
    <w:pPr>
      <w:tabs>
        <w:tab w:val="right" w:pos="90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17"/>
        <w:szCs w:val="17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F18" w:rsidRDefault="00DA0F18">
      <w:r>
        <w:separator/>
      </w:r>
    </w:p>
  </w:footnote>
  <w:footnote w:type="continuationSeparator" w:id="0">
    <w:p w:rsidR="00DA0F18" w:rsidRDefault="00DA0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4C0" w:rsidRDefault="00C564C0" w:rsidP="00C564C0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758C8949" wp14:editId="2B7BB786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rFonts w:ascii="Arial" w:hAnsi="Arial" w:cs="Arial"/>
        <w:sz w:val="16"/>
        <w:szCs w:val="16"/>
      </w:rPr>
      <w:t>Power Grid Corporation of India Ltd.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ADVANCE \l51</w:instrText>
    </w:r>
    <w:r>
      <w:rPr>
        <w:rFonts w:ascii="Arial" w:hAnsi="Arial" w:cs="Arial"/>
        <w:sz w:val="16"/>
        <w:szCs w:val="16"/>
      </w:rPr>
      <w:fldChar w:fldCharType="end"/>
    </w:r>
  </w:p>
  <w:p w:rsidR="00C564C0" w:rsidRDefault="00C564C0" w:rsidP="00C564C0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>Telecommunication Backbone and Access Augmentation Project</w:t>
    </w:r>
    <w:r>
      <w:rPr>
        <w:rFonts w:ascii="Arial" w:hAnsi="Arial" w:cs="Arial"/>
        <w:sz w:val="16"/>
        <w:szCs w:val="16"/>
      </w:rPr>
      <w:tab/>
    </w:r>
  </w:p>
  <w:p w:rsidR="00C564C0" w:rsidRDefault="00C564C0" w:rsidP="00C564C0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Volume II - Technical Specification for </w:t>
    </w:r>
    <w:r w:rsidRPr="000924B1">
      <w:rPr>
        <w:rFonts w:ascii="Arial" w:hAnsi="Arial" w:cs="Arial"/>
        <w:b/>
        <w:sz w:val="16"/>
        <w:szCs w:val="16"/>
      </w:rPr>
      <w:t>Package-X: New Generation Equipment Package</w:t>
    </w:r>
  </w:p>
  <w:p w:rsidR="00C564C0" w:rsidRDefault="00C564C0" w:rsidP="00C564C0">
    <w:pPr>
      <w:pBdr>
        <w:bottom w:val="single" w:sz="6" w:space="1" w:color="auto"/>
      </w:pBd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:rsidR="00C564C0" w:rsidRDefault="00C564C0">
    <w:pPr>
      <w:pStyle w:val="Header"/>
    </w:pPr>
  </w:p>
  <w:p w:rsidR="00C564C0" w:rsidRDefault="00C564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1">
    <w:nsid w:val="00000002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">
    <w:nsid w:val="00000003"/>
    <w:multiLevelType w:val="singleLevel"/>
    <w:tmpl w:val="4218DD3E"/>
    <w:lvl w:ilvl="0">
      <w:start w:val="1"/>
      <w:numFmt w:val="decimal"/>
      <w:pStyle w:val="1"/>
      <w:lvlText w:val="%1."/>
      <w:lvlJc w:val="left"/>
      <w:pPr>
        <w:tabs>
          <w:tab w:val="num" w:pos="600"/>
        </w:tabs>
      </w:pPr>
      <w:rPr>
        <w:rFonts w:ascii="Arial" w:hAnsi="Arial"/>
        <w:sz w:val="20"/>
        <w:szCs w:val="20"/>
      </w:rPr>
    </w:lvl>
  </w:abstractNum>
  <w:abstractNum w:abstractNumId="3">
    <w:nsid w:val="00000004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">
    <w:nsid w:val="00000005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">
    <w:nsid w:val="00000006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6">
    <w:nsid w:val="00000007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">
    <w:nsid w:val="00000008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">
    <w:nsid w:val="00000009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">
    <w:nsid w:val="0000000A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0">
    <w:nsid w:val="0000000B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1">
    <w:nsid w:val="0000000C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2">
    <w:nsid w:val="05565AF1"/>
    <w:multiLevelType w:val="hybridMultilevel"/>
    <w:tmpl w:val="199614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FD634A"/>
    <w:multiLevelType w:val="hybridMultilevel"/>
    <w:tmpl w:val="EE609C76"/>
    <w:lvl w:ilvl="0" w:tplc="C91E1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755DC3"/>
    <w:multiLevelType w:val="hybridMultilevel"/>
    <w:tmpl w:val="213097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2">
    <w:abstractNumId w:val="1"/>
  </w:num>
  <w:num w:numId="3">
    <w:abstractNumId w:val="3"/>
  </w:num>
  <w:num w:numId="4">
    <w:abstractNumId w:val="13"/>
  </w:num>
  <w:num w:numId="5">
    <w:abstractNumId w:val="14"/>
  </w:num>
  <w:num w:numId="6">
    <w:abstractNumId w:val="12"/>
  </w:num>
  <w:num w:numId="7">
    <w:abstractNumId w:val="2"/>
    <w:lvlOverride w:ilvl="0">
      <w:startOverride w:val="1"/>
      <w:lvl w:ilvl="0">
        <w:start w:val="1"/>
        <w:numFmt w:val="decimal"/>
        <w:pStyle w:val="1"/>
        <w:lvlText w:val="%1."/>
        <w:lvlJc w:val="left"/>
      </w:lvl>
    </w:lvlOverride>
  </w:num>
  <w:num w:numId="8">
    <w:abstractNumId w:val="2"/>
    <w:lvlOverride w:ilvl="0">
      <w:lvl w:ilvl="0">
        <w:start w:val="1"/>
        <w:numFmt w:val="decimal"/>
        <w:pStyle w:val="1"/>
        <w:lvlText w:val="%1."/>
        <w:lvlJc w:val="left"/>
      </w:lvl>
    </w:lvlOverride>
  </w:num>
  <w:num w:numId="9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0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4825"/>
    <w:rsid w:val="00011A84"/>
    <w:rsid w:val="00015F24"/>
    <w:rsid w:val="000329FB"/>
    <w:rsid w:val="000365FD"/>
    <w:rsid w:val="00081F51"/>
    <w:rsid w:val="000A1903"/>
    <w:rsid w:val="000A374D"/>
    <w:rsid w:val="000B68BD"/>
    <w:rsid w:val="000C77C0"/>
    <w:rsid w:val="00106A26"/>
    <w:rsid w:val="0011089C"/>
    <w:rsid w:val="00110C56"/>
    <w:rsid w:val="001216F2"/>
    <w:rsid w:val="00141A0A"/>
    <w:rsid w:val="001646CF"/>
    <w:rsid w:val="0017138C"/>
    <w:rsid w:val="00184711"/>
    <w:rsid w:val="00192D32"/>
    <w:rsid w:val="00193BFF"/>
    <w:rsid w:val="001B2F2E"/>
    <w:rsid w:val="001B4B06"/>
    <w:rsid w:val="001C6987"/>
    <w:rsid w:val="001D3640"/>
    <w:rsid w:val="00214E97"/>
    <w:rsid w:val="00216E97"/>
    <w:rsid w:val="002404AC"/>
    <w:rsid w:val="002600EA"/>
    <w:rsid w:val="0026592C"/>
    <w:rsid w:val="002A3DBB"/>
    <w:rsid w:val="002B189A"/>
    <w:rsid w:val="002C504A"/>
    <w:rsid w:val="00313C31"/>
    <w:rsid w:val="00321E4C"/>
    <w:rsid w:val="003274C2"/>
    <w:rsid w:val="00334219"/>
    <w:rsid w:val="003644FA"/>
    <w:rsid w:val="00373D17"/>
    <w:rsid w:val="00375910"/>
    <w:rsid w:val="003D17C3"/>
    <w:rsid w:val="0041251E"/>
    <w:rsid w:val="00424A21"/>
    <w:rsid w:val="0042548F"/>
    <w:rsid w:val="00430D0A"/>
    <w:rsid w:val="00437311"/>
    <w:rsid w:val="004377CD"/>
    <w:rsid w:val="00445545"/>
    <w:rsid w:val="00450D1D"/>
    <w:rsid w:val="004B1303"/>
    <w:rsid w:val="004B6B8F"/>
    <w:rsid w:val="004B71D4"/>
    <w:rsid w:val="004C09A8"/>
    <w:rsid w:val="004D137F"/>
    <w:rsid w:val="004E51CE"/>
    <w:rsid w:val="005040AF"/>
    <w:rsid w:val="00516D83"/>
    <w:rsid w:val="00530B35"/>
    <w:rsid w:val="005355E7"/>
    <w:rsid w:val="00541234"/>
    <w:rsid w:val="00552127"/>
    <w:rsid w:val="0059734F"/>
    <w:rsid w:val="005B7792"/>
    <w:rsid w:val="005E30BA"/>
    <w:rsid w:val="00622F04"/>
    <w:rsid w:val="00636012"/>
    <w:rsid w:val="00671354"/>
    <w:rsid w:val="00672D00"/>
    <w:rsid w:val="00684D9C"/>
    <w:rsid w:val="006B66DB"/>
    <w:rsid w:val="006B7E40"/>
    <w:rsid w:val="006C4483"/>
    <w:rsid w:val="006D4DEC"/>
    <w:rsid w:val="006E3ADE"/>
    <w:rsid w:val="007165E9"/>
    <w:rsid w:val="007208E8"/>
    <w:rsid w:val="00736D45"/>
    <w:rsid w:val="00742667"/>
    <w:rsid w:val="007545F7"/>
    <w:rsid w:val="00754F63"/>
    <w:rsid w:val="00757BA3"/>
    <w:rsid w:val="00787AFF"/>
    <w:rsid w:val="007924B6"/>
    <w:rsid w:val="007A1BB7"/>
    <w:rsid w:val="007D2B06"/>
    <w:rsid w:val="007E365D"/>
    <w:rsid w:val="00827425"/>
    <w:rsid w:val="00831CAA"/>
    <w:rsid w:val="00833DA9"/>
    <w:rsid w:val="008670D3"/>
    <w:rsid w:val="008B247A"/>
    <w:rsid w:val="008C7928"/>
    <w:rsid w:val="008E2917"/>
    <w:rsid w:val="008E3E00"/>
    <w:rsid w:val="008E63B4"/>
    <w:rsid w:val="008F0BEF"/>
    <w:rsid w:val="00930DA0"/>
    <w:rsid w:val="0093702A"/>
    <w:rsid w:val="00944808"/>
    <w:rsid w:val="009511E3"/>
    <w:rsid w:val="009644D5"/>
    <w:rsid w:val="00980E55"/>
    <w:rsid w:val="00982291"/>
    <w:rsid w:val="00995B62"/>
    <w:rsid w:val="009D2E46"/>
    <w:rsid w:val="009E26DA"/>
    <w:rsid w:val="00A04E9A"/>
    <w:rsid w:val="00A25A74"/>
    <w:rsid w:val="00A46576"/>
    <w:rsid w:val="00A6496A"/>
    <w:rsid w:val="00A747C3"/>
    <w:rsid w:val="00A86A1D"/>
    <w:rsid w:val="00AA1BC2"/>
    <w:rsid w:val="00AB45E5"/>
    <w:rsid w:val="00AE6A22"/>
    <w:rsid w:val="00AF5A7B"/>
    <w:rsid w:val="00B0394A"/>
    <w:rsid w:val="00B24FE9"/>
    <w:rsid w:val="00B809AE"/>
    <w:rsid w:val="00BF7923"/>
    <w:rsid w:val="00C214BF"/>
    <w:rsid w:val="00C44FC3"/>
    <w:rsid w:val="00C564C0"/>
    <w:rsid w:val="00C619B6"/>
    <w:rsid w:val="00C63669"/>
    <w:rsid w:val="00C843A4"/>
    <w:rsid w:val="00CB5578"/>
    <w:rsid w:val="00D06FCA"/>
    <w:rsid w:val="00D246C7"/>
    <w:rsid w:val="00D571C6"/>
    <w:rsid w:val="00D60142"/>
    <w:rsid w:val="00D642AE"/>
    <w:rsid w:val="00D71C03"/>
    <w:rsid w:val="00D82131"/>
    <w:rsid w:val="00D84825"/>
    <w:rsid w:val="00DA0F18"/>
    <w:rsid w:val="00DB3BC8"/>
    <w:rsid w:val="00DB70A2"/>
    <w:rsid w:val="00DC4719"/>
    <w:rsid w:val="00DD6852"/>
    <w:rsid w:val="00DD69C8"/>
    <w:rsid w:val="00DD7312"/>
    <w:rsid w:val="00DE0A81"/>
    <w:rsid w:val="00DF7964"/>
    <w:rsid w:val="00E011EB"/>
    <w:rsid w:val="00E3009B"/>
    <w:rsid w:val="00E31143"/>
    <w:rsid w:val="00E50721"/>
    <w:rsid w:val="00E75BB1"/>
    <w:rsid w:val="00EB373E"/>
    <w:rsid w:val="00EC6A6F"/>
    <w:rsid w:val="00ED100E"/>
    <w:rsid w:val="00EE50BE"/>
    <w:rsid w:val="00EF6293"/>
    <w:rsid w:val="00EF6672"/>
    <w:rsid w:val="00F5186C"/>
    <w:rsid w:val="00F63E44"/>
    <w:rsid w:val="00F8280F"/>
    <w:rsid w:val="00FA43A2"/>
    <w:rsid w:val="00FB0B5D"/>
    <w:rsid w:val="00FE2AE4"/>
    <w:rsid w:val="00F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 w:cs="Mangal"/>
      <w:sz w:val="24"/>
      <w:szCs w:val="24"/>
      <w:lang w:bidi="hi-IN"/>
    </w:rPr>
  </w:style>
  <w:style w:type="paragraph" w:styleId="Heading1">
    <w:name w:val="heading 1"/>
    <w:basedOn w:val="Normal"/>
    <w:next w:val="Normal"/>
    <w:qFormat/>
    <w:rsid w:val="00D848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customStyle="1" w:styleId="HeadingFont">
    <w:name w:val="$HeadingFont"/>
    <w:rPr>
      <w:rFonts w:ascii="Arial" w:hAnsi="Arial" w:cs="Arial"/>
      <w:b/>
      <w:bCs/>
      <w:sz w:val="20"/>
      <w:szCs w:val="20"/>
    </w:rPr>
  </w:style>
  <w:style w:type="paragraph" w:customStyle="1" w:styleId="1">
    <w:name w:val="1"/>
    <w:aliases w:val="2,3"/>
    <w:basedOn w:val="Normal"/>
    <w:pPr>
      <w:numPr>
        <w:numId w:val="1"/>
      </w:numPr>
    </w:pPr>
  </w:style>
  <w:style w:type="character" w:customStyle="1" w:styleId="11">
    <w:name w:val="11"/>
  </w:style>
  <w:style w:type="paragraph" w:styleId="Header">
    <w:name w:val="header"/>
    <w:basedOn w:val="Normal"/>
    <w:link w:val="HeaderChar"/>
    <w:uiPriority w:val="99"/>
    <w:rsid w:val="0074266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4266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7E40"/>
  </w:style>
  <w:style w:type="numbering" w:customStyle="1" w:styleId="CurrentList1">
    <w:name w:val="Current List1"/>
    <w:rsid w:val="00EE50BE"/>
  </w:style>
  <w:style w:type="paragraph" w:customStyle="1" w:styleId="CharCharCharChar1CharCharCharCharCharChar">
    <w:name w:val="Char Char Char Char1 Char Char Char Char Char Char"/>
    <w:basedOn w:val="Normal"/>
    <w:rsid w:val="00DE0A81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C564C0"/>
    <w:rPr>
      <w:rFonts w:ascii="Courier" w:hAnsi="Courier" w:cs="Mangal"/>
      <w:sz w:val="24"/>
      <w:szCs w:val="24"/>
      <w:lang w:bidi="hi-IN"/>
    </w:rPr>
  </w:style>
  <w:style w:type="paragraph" w:styleId="BalloonText">
    <w:name w:val="Balloon Text"/>
    <w:basedOn w:val="Normal"/>
    <w:link w:val="BalloonTextChar"/>
    <w:rsid w:val="00C564C0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C564C0"/>
    <w:rPr>
      <w:rFonts w:ascii="Tahoma" w:hAnsi="Tahoma" w:cs="Mangal"/>
      <w:sz w:val="16"/>
      <w:szCs w:val="1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powergrid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00931</dc:creator>
  <cp:lastModifiedBy>SUHEL</cp:lastModifiedBy>
  <cp:revision>3</cp:revision>
  <cp:lastPrinted>2017-11-14T09:18:00Z</cp:lastPrinted>
  <dcterms:created xsi:type="dcterms:W3CDTF">2020-04-20T10:01:00Z</dcterms:created>
  <dcterms:modified xsi:type="dcterms:W3CDTF">2020-04-20T10:01:00Z</dcterms:modified>
</cp:coreProperties>
</file>